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8736CD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736CD" w:rsidRPr="000D67AD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736CD" w:rsidRPr="001E159F" w:rsidRDefault="008736C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E159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E159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E159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E159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E159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E159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E159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8736CD" w:rsidRPr="008736CD">
        <w:rPr>
          <w:b/>
          <w:snapToGrid w:val="0"/>
          <w:sz w:val="24"/>
        </w:rPr>
        <w:t xml:space="preserve">Договора </w:t>
      </w:r>
      <w:r w:rsidR="008736CD" w:rsidRPr="008736CD">
        <w:rPr>
          <w:b/>
          <w:snapToGrid w:val="0"/>
          <w:sz w:val="24"/>
          <w:szCs w:val="24"/>
        </w:rPr>
        <w:t xml:space="preserve">на </w:t>
      </w:r>
      <w:r w:rsidR="008736CD" w:rsidRPr="008736CD">
        <w:rPr>
          <w:b/>
          <w:sz w:val="24"/>
          <w:szCs w:val="24"/>
        </w:rPr>
        <w:t>поставку ленты бандажной</w:t>
      </w:r>
      <w:r w:rsidR="008736CD" w:rsidRPr="008736CD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8736CD" w:rsidRPr="008736CD">
        <w:rPr>
          <w:b/>
          <w:sz w:val="24"/>
          <w:szCs w:val="24"/>
        </w:rPr>
        <w:t>«Брянскэнерго»</w:t>
      </w:r>
      <w:r w:rsidR="008736CD" w:rsidRPr="008736CD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8736C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</w:t>
      </w:r>
      <w:r w:rsidR="007556FF" w:rsidRPr="008736CD">
        <w:rPr>
          <w:iCs/>
          <w:sz w:val="24"/>
          <w:szCs w:val="24"/>
        </w:rPr>
        <w:t xml:space="preserve">(495) 747-92-92 (доб. 3123), </w:t>
      </w:r>
      <w:r w:rsidR="007556FF" w:rsidRPr="008736CD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8736C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8736CD">
        <w:rPr>
          <w:iCs/>
          <w:sz w:val="24"/>
          <w:szCs w:val="24"/>
        </w:rPr>
        <w:t xml:space="preserve">, ответственное лицо </w:t>
      </w:r>
      <w:proofErr w:type="gramStart"/>
      <w:r w:rsidRPr="008736CD">
        <w:rPr>
          <w:iCs/>
          <w:sz w:val="24"/>
          <w:szCs w:val="24"/>
        </w:rPr>
        <w:t>–</w:t>
      </w:r>
      <w:r w:rsidR="00223240" w:rsidRPr="008736CD">
        <w:rPr>
          <w:sz w:val="24"/>
          <w:szCs w:val="24"/>
        </w:rPr>
        <w:t>С</w:t>
      </w:r>
      <w:proofErr w:type="gramEnd"/>
      <w:r w:rsidR="00223240" w:rsidRPr="008736CD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8736CD">
          <w:rPr>
            <w:rStyle w:val="a7"/>
            <w:sz w:val="24"/>
            <w:szCs w:val="24"/>
          </w:rPr>
          <w:t>Stotskaya.EY@mrsk-1.ru</w:t>
        </w:r>
      </w:hyperlink>
      <w:r w:rsidR="00223240" w:rsidRPr="008736CD">
        <w:rPr>
          <w:rStyle w:val="a7"/>
        </w:rPr>
        <w:t>)</w:t>
      </w:r>
      <w:r w:rsidR="00223240" w:rsidRPr="008736CD">
        <w:rPr>
          <w:rStyle w:val="a7"/>
          <w:color w:val="auto"/>
        </w:rPr>
        <w:t>)</w:t>
      </w:r>
      <w:r w:rsidR="00862664" w:rsidRPr="008736CD">
        <w:rPr>
          <w:sz w:val="24"/>
          <w:szCs w:val="24"/>
        </w:rPr>
        <w:t xml:space="preserve"> </w:t>
      </w:r>
      <w:r w:rsidR="004B5EB3" w:rsidRPr="008736CD">
        <w:rPr>
          <w:iCs/>
          <w:sz w:val="24"/>
          <w:szCs w:val="24"/>
        </w:rPr>
        <w:t>Извещени</w:t>
      </w:r>
      <w:r w:rsidRPr="008736CD">
        <w:rPr>
          <w:iCs/>
          <w:sz w:val="24"/>
          <w:szCs w:val="24"/>
        </w:rPr>
        <w:t>ем</w:t>
      </w:r>
      <w:r w:rsidRPr="008736CD">
        <w:rPr>
          <w:sz w:val="24"/>
          <w:szCs w:val="24"/>
        </w:rPr>
        <w:t xml:space="preserve"> о проведении открытого </w:t>
      </w:r>
      <w:r w:rsidRPr="008736CD">
        <w:rPr>
          <w:iCs/>
          <w:sz w:val="24"/>
          <w:szCs w:val="24"/>
        </w:rPr>
        <w:t>запроса предложений</w:t>
      </w:r>
      <w:r w:rsidRPr="008736CD">
        <w:rPr>
          <w:sz w:val="24"/>
          <w:szCs w:val="24"/>
        </w:rPr>
        <w:t xml:space="preserve">, опубликованным </w:t>
      </w:r>
      <w:r w:rsidRPr="008736CD">
        <w:rPr>
          <w:b/>
          <w:sz w:val="24"/>
          <w:szCs w:val="24"/>
        </w:rPr>
        <w:t>«</w:t>
      </w:r>
      <w:r w:rsidR="008736CD" w:rsidRPr="008736CD">
        <w:rPr>
          <w:b/>
          <w:sz w:val="24"/>
          <w:szCs w:val="24"/>
        </w:rPr>
        <w:t>23</w:t>
      </w:r>
      <w:r w:rsidRPr="008736CD">
        <w:rPr>
          <w:b/>
          <w:sz w:val="24"/>
          <w:szCs w:val="24"/>
        </w:rPr>
        <w:t xml:space="preserve">» </w:t>
      </w:r>
      <w:r w:rsidR="008736CD" w:rsidRPr="008736CD">
        <w:rPr>
          <w:b/>
          <w:sz w:val="24"/>
          <w:szCs w:val="24"/>
        </w:rPr>
        <w:t>марта</w:t>
      </w:r>
      <w:r w:rsidRPr="008736CD">
        <w:rPr>
          <w:b/>
          <w:sz w:val="24"/>
          <w:szCs w:val="24"/>
        </w:rPr>
        <w:t xml:space="preserve"> </w:t>
      </w:r>
      <w:r w:rsidR="0042517C" w:rsidRPr="008736CD">
        <w:rPr>
          <w:b/>
          <w:sz w:val="24"/>
          <w:szCs w:val="24"/>
        </w:rPr>
        <w:t>2018</w:t>
      </w:r>
      <w:r w:rsidRPr="008736CD">
        <w:rPr>
          <w:b/>
          <w:sz w:val="24"/>
          <w:szCs w:val="24"/>
        </w:rPr>
        <w:t xml:space="preserve"> г.</w:t>
      </w:r>
      <w:r w:rsidRPr="008736C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8736CD">
          <w:rPr>
            <w:rStyle w:val="a7"/>
            <w:color w:val="auto"/>
            <w:sz w:val="24"/>
            <w:szCs w:val="24"/>
          </w:rPr>
          <w:t>www.zakupki.</w:t>
        </w:r>
        <w:r w:rsidR="00345CCA" w:rsidRPr="008736C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8736CD">
          <w:rPr>
            <w:rStyle w:val="a7"/>
            <w:color w:val="auto"/>
            <w:sz w:val="24"/>
            <w:szCs w:val="24"/>
          </w:rPr>
          <w:t>.ru</w:t>
        </w:r>
      </w:hyperlink>
      <w:r w:rsidRPr="008736CD">
        <w:rPr>
          <w:sz w:val="24"/>
          <w:szCs w:val="24"/>
        </w:rPr>
        <w:t>),</w:t>
      </w:r>
      <w:r w:rsidR="009D7F01" w:rsidRPr="008736CD">
        <w:rPr>
          <w:iCs/>
          <w:sz w:val="24"/>
          <w:szCs w:val="24"/>
        </w:rPr>
        <w:t xml:space="preserve"> </w:t>
      </w:r>
      <w:r w:rsidR="009D7F01" w:rsidRPr="008736CD">
        <w:rPr>
          <w:sz w:val="24"/>
          <w:szCs w:val="24"/>
        </w:rPr>
        <w:t xml:space="preserve">на сайте </w:t>
      </w:r>
      <w:r w:rsidR="007556FF" w:rsidRPr="008736CD">
        <w:rPr>
          <w:iCs/>
          <w:sz w:val="24"/>
          <w:szCs w:val="24"/>
        </w:rPr>
        <w:t>ПАО «МРСК Центра»</w:t>
      </w:r>
      <w:r w:rsidR="009D7F01" w:rsidRPr="008736CD">
        <w:rPr>
          <w:sz w:val="24"/>
          <w:szCs w:val="24"/>
        </w:rPr>
        <w:t xml:space="preserve"> (</w:t>
      </w:r>
      <w:hyperlink r:id="rId21" w:history="1">
        <w:r w:rsidR="007556FF" w:rsidRPr="008736C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8736CD">
        <w:rPr>
          <w:sz w:val="24"/>
          <w:szCs w:val="24"/>
        </w:rPr>
        <w:t>)</w:t>
      </w:r>
      <w:r w:rsidR="00702B2C" w:rsidRPr="008736CD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1E159F">
        <w:rPr>
          <w:sz w:val="24"/>
          <w:szCs w:val="24"/>
        </w:rPr>
        <w:t>предпринимателей)</w:t>
      </w:r>
      <w:r w:rsidR="001E159F" w:rsidRPr="001E159F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1E159F" w:rsidRPr="001E159F">
        <w:rPr>
          <w:sz w:val="24"/>
          <w:szCs w:val="24"/>
        </w:rPr>
        <w:t xml:space="preserve"> </w:t>
      </w:r>
      <w:proofErr w:type="gramStart"/>
      <w:r w:rsidR="001E159F" w:rsidRPr="001E159F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1E159F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 xml:space="preserve">к </w:t>
      </w:r>
      <w:r w:rsidR="004B5EB3" w:rsidRPr="008736CD">
        <w:rPr>
          <w:sz w:val="24"/>
          <w:szCs w:val="24"/>
        </w:rPr>
        <w:t>участию в процедуре О</w:t>
      </w:r>
      <w:r w:rsidRPr="008736C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736CD">
        <w:rPr>
          <w:sz w:val="24"/>
          <w:szCs w:val="24"/>
        </w:rPr>
        <w:t xml:space="preserve">на право заключения </w:t>
      </w:r>
      <w:r w:rsidR="008736CD" w:rsidRPr="008736CD">
        <w:rPr>
          <w:snapToGrid w:val="0"/>
          <w:sz w:val="24"/>
        </w:rPr>
        <w:t xml:space="preserve">Договора </w:t>
      </w:r>
      <w:r w:rsidR="008736CD" w:rsidRPr="008736CD">
        <w:rPr>
          <w:snapToGrid w:val="0"/>
          <w:sz w:val="24"/>
          <w:szCs w:val="24"/>
        </w:rPr>
        <w:t xml:space="preserve">на </w:t>
      </w:r>
      <w:r w:rsidR="008736CD" w:rsidRPr="008736CD">
        <w:rPr>
          <w:sz w:val="24"/>
          <w:szCs w:val="24"/>
        </w:rPr>
        <w:t>поставку ленты бандажной</w:t>
      </w:r>
      <w:r w:rsidR="00702B2C" w:rsidRPr="008736CD">
        <w:rPr>
          <w:sz w:val="24"/>
          <w:szCs w:val="24"/>
        </w:rPr>
        <w:t xml:space="preserve"> для нужд ПАО «МРСК Центра» </w:t>
      </w:r>
      <w:r w:rsidR="00862664" w:rsidRPr="008736CD">
        <w:rPr>
          <w:sz w:val="24"/>
          <w:szCs w:val="24"/>
        </w:rPr>
        <w:t>(филиала «Брянскэнерго» расположенного по адресу:</w:t>
      </w:r>
      <w:proofErr w:type="gramEnd"/>
      <w:r w:rsidR="00862664" w:rsidRPr="008736CD">
        <w:rPr>
          <w:sz w:val="24"/>
          <w:szCs w:val="24"/>
        </w:rPr>
        <w:t xml:space="preserve"> </w:t>
      </w:r>
      <w:proofErr w:type="gramStart"/>
      <w:r w:rsidR="00862664" w:rsidRPr="008736CD">
        <w:rPr>
          <w:sz w:val="24"/>
          <w:szCs w:val="24"/>
        </w:rPr>
        <w:t xml:space="preserve">РФ, 241050, </w:t>
      </w:r>
      <w:r w:rsidR="008736CD" w:rsidRPr="008736CD">
        <w:rPr>
          <w:sz w:val="24"/>
          <w:szCs w:val="24"/>
        </w:rPr>
        <w:t>г. Брянск, ул. Советская, д. 35</w:t>
      </w:r>
      <w:r w:rsidR="00862664" w:rsidRPr="008736CD">
        <w:rPr>
          <w:sz w:val="24"/>
          <w:szCs w:val="24"/>
        </w:rPr>
        <w:t>)</w:t>
      </w:r>
      <w:r w:rsidRPr="008736CD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8736CD">
        <w:rPr>
          <w:sz w:val="24"/>
          <w:szCs w:val="24"/>
        </w:rPr>
        <w:t xml:space="preserve">Настоящий </w:t>
      </w:r>
      <w:r w:rsidR="004B5EB3" w:rsidRPr="008736CD">
        <w:rPr>
          <w:sz w:val="24"/>
          <w:szCs w:val="24"/>
        </w:rPr>
        <w:t>З</w:t>
      </w:r>
      <w:r w:rsidRPr="008736C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736CD">
        <w:rPr>
          <w:sz w:val="24"/>
          <w:szCs w:val="24"/>
        </w:rPr>
        <w:t>электронной торговой площадк</w:t>
      </w:r>
      <w:r w:rsidR="00414AB1" w:rsidRPr="008736CD">
        <w:rPr>
          <w:sz w:val="24"/>
          <w:szCs w:val="24"/>
        </w:rPr>
        <w:t>и</w:t>
      </w:r>
      <w:r w:rsidR="00702B2C" w:rsidRPr="008736CD">
        <w:rPr>
          <w:sz w:val="24"/>
          <w:szCs w:val="24"/>
        </w:rPr>
        <w:t xml:space="preserve"> </w:t>
      </w:r>
      <w:r w:rsidR="000D70B6" w:rsidRPr="008736CD">
        <w:rPr>
          <w:sz w:val="24"/>
          <w:szCs w:val="24"/>
        </w:rPr>
        <w:t>П</w:t>
      </w:r>
      <w:r w:rsidR="00702B2C" w:rsidRPr="008736CD">
        <w:rPr>
          <w:sz w:val="24"/>
          <w:szCs w:val="24"/>
        </w:rPr>
        <w:t>АО «</w:t>
      </w:r>
      <w:proofErr w:type="spellStart"/>
      <w:r w:rsidR="00702B2C" w:rsidRPr="008736CD">
        <w:rPr>
          <w:sz w:val="24"/>
          <w:szCs w:val="24"/>
        </w:rPr>
        <w:t>Россети</w:t>
      </w:r>
      <w:proofErr w:type="spellEnd"/>
      <w:r w:rsidR="00702B2C" w:rsidRPr="008736CD">
        <w:rPr>
          <w:sz w:val="24"/>
          <w:szCs w:val="24"/>
        </w:rPr>
        <w:t xml:space="preserve">» </w:t>
      </w:r>
      <w:hyperlink r:id="rId22" w:history="1">
        <w:r w:rsidR="00702B2C" w:rsidRPr="008736CD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382A07">
        <w:rPr>
          <w:sz w:val="24"/>
          <w:szCs w:val="24"/>
        </w:rPr>
        <w:t xml:space="preserve"> (далее — ЭТП)</w:t>
      </w:r>
      <w:r w:rsidR="005B75A6" w:rsidRPr="00382A0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8736CD" w:rsidRPr="009C2A0A">
        <w:rPr>
          <w:snapToGrid w:val="0"/>
          <w:sz w:val="24"/>
        </w:rPr>
        <w:t xml:space="preserve">Договора </w:t>
      </w:r>
      <w:r w:rsidR="008736CD" w:rsidRPr="009C2A0A">
        <w:rPr>
          <w:snapToGrid w:val="0"/>
          <w:sz w:val="24"/>
          <w:szCs w:val="24"/>
        </w:rPr>
        <w:t xml:space="preserve">на </w:t>
      </w:r>
      <w:r w:rsidR="008736CD" w:rsidRPr="009C2A0A">
        <w:rPr>
          <w:sz w:val="24"/>
          <w:szCs w:val="24"/>
        </w:rPr>
        <w:t>поставку ленты бандажной</w:t>
      </w:r>
      <w:r w:rsidR="008736CD" w:rsidRPr="009C2A0A">
        <w:rPr>
          <w:snapToGrid w:val="0"/>
          <w:sz w:val="24"/>
          <w:szCs w:val="24"/>
        </w:rPr>
        <w:t xml:space="preserve"> для нужд ПАО «МРСК Центра» (филиала </w:t>
      </w:r>
      <w:r w:rsidR="008736CD" w:rsidRPr="009C2A0A">
        <w:rPr>
          <w:sz w:val="24"/>
          <w:szCs w:val="24"/>
        </w:rPr>
        <w:t>«Брянскэнерго»</w:t>
      </w:r>
      <w:r w:rsidR="008736CD" w:rsidRPr="009C2A0A">
        <w:rPr>
          <w:snapToGrid w:val="0"/>
          <w:sz w:val="24"/>
          <w:szCs w:val="24"/>
        </w:rPr>
        <w:t>)</w:t>
      </w:r>
      <w:r w:rsidR="00702B2C" w:rsidRPr="00382A07">
        <w:rPr>
          <w:sz w:val="24"/>
          <w:szCs w:val="24"/>
        </w:rPr>
        <w:t>.</w:t>
      </w:r>
    </w:p>
    <w:p w:rsidR="008C4223" w:rsidRPr="008736CD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 xml:space="preserve">Количество </w:t>
      </w:r>
      <w:r w:rsidRPr="008736CD">
        <w:rPr>
          <w:sz w:val="24"/>
          <w:szCs w:val="24"/>
        </w:rPr>
        <w:t xml:space="preserve">лотов: </w:t>
      </w:r>
      <w:r w:rsidRPr="008736CD">
        <w:rPr>
          <w:b/>
          <w:sz w:val="24"/>
          <w:szCs w:val="24"/>
        </w:rPr>
        <w:t>1 (один)</w:t>
      </w:r>
      <w:r w:rsidRPr="008736CD">
        <w:rPr>
          <w:sz w:val="24"/>
          <w:szCs w:val="24"/>
        </w:rPr>
        <w:t>.</w:t>
      </w:r>
    </w:p>
    <w:bookmarkEnd w:id="18"/>
    <w:p w:rsidR="009D7F01" w:rsidRPr="008736CD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8736C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8736CD">
        <w:rPr>
          <w:sz w:val="24"/>
          <w:szCs w:val="24"/>
          <w:lang w:eastAsia="ru-RU"/>
        </w:rPr>
        <w:t>.</w:t>
      </w:r>
    </w:p>
    <w:p w:rsidR="00804801" w:rsidRPr="008736CD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736CD">
        <w:rPr>
          <w:sz w:val="24"/>
          <w:szCs w:val="24"/>
        </w:rPr>
        <w:t>Частичное выполнение</w:t>
      </w:r>
      <w:r w:rsidR="002946EF" w:rsidRPr="008736CD">
        <w:rPr>
          <w:sz w:val="24"/>
          <w:szCs w:val="24"/>
        </w:rPr>
        <w:t xml:space="preserve"> </w:t>
      </w:r>
      <w:r w:rsidR="004D17BD" w:rsidRPr="008736CD">
        <w:rPr>
          <w:sz w:val="24"/>
          <w:szCs w:val="24"/>
        </w:rPr>
        <w:t xml:space="preserve">поставок, </w:t>
      </w:r>
      <w:r w:rsidR="00AD3EBC" w:rsidRPr="008736CD">
        <w:rPr>
          <w:sz w:val="24"/>
          <w:szCs w:val="24"/>
        </w:rPr>
        <w:t>работ (услуг)</w:t>
      </w:r>
      <w:r w:rsidRPr="008736CD">
        <w:rPr>
          <w:sz w:val="24"/>
          <w:szCs w:val="24"/>
        </w:rPr>
        <w:t xml:space="preserve"> не допускается.</w:t>
      </w:r>
    </w:p>
    <w:p w:rsidR="00717F60" w:rsidRPr="008736CD" w:rsidRDefault="008D2928" w:rsidP="008736CD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19" w:name="_Ref440270637"/>
      <w:r w:rsidRPr="008736CD">
        <w:rPr>
          <w:sz w:val="24"/>
          <w:szCs w:val="24"/>
        </w:rPr>
        <w:t>Сроки</w:t>
      </w:r>
      <w:r w:rsidR="00717F60" w:rsidRPr="008736CD">
        <w:rPr>
          <w:sz w:val="24"/>
          <w:szCs w:val="24"/>
        </w:rPr>
        <w:t xml:space="preserve"> </w:t>
      </w:r>
      <w:r w:rsidR="002946EF" w:rsidRPr="008736CD">
        <w:rPr>
          <w:sz w:val="24"/>
          <w:szCs w:val="24"/>
        </w:rPr>
        <w:t xml:space="preserve">выполнения </w:t>
      </w:r>
      <w:r w:rsidR="00702B2C" w:rsidRPr="008736CD">
        <w:rPr>
          <w:sz w:val="24"/>
          <w:szCs w:val="24"/>
        </w:rPr>
        <w:t>поставок</w:t>
      </w:r>
      <w:r w:rsidR="00717F60" w:rsidRPr="008736CD">
        <w:rPr>
          <w:sz w:val="24"/>
          <w:szCs w:val="24"/>
        </w:rPr>
        <w:t xml:space="preserve">: </w:t>
      </w:r>
      <w:r w:rsidR="008736CD" w:rsidRPr="008736CD">
        <w:rPr>
          <w:b/>
          <w:sz w:val="24"/>
          <w:szCs w:val="24"/>
        </w:rPr>
        <w:t>до 15.05.2018</w:t>
      </w:r>
      <w:r w:rsidR="00717F60" w:rsidRPr="008736CD">
        <w:rPr>
          <w:sz w:val="24"/>
          <w:szCs w:val="24"/>
        </w:rPr>
        <w:t>.</w:t>
      </w:r>
      <w:bookmarkEnd w:id="19"/>
    </w:p>
    <w:p w:rsidR="008D2928" w:rsidRPr="00382A07" w:rsidRDefault="002A47D1" w:rsidP="008736CD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r w:rsidR="008736CD">
        <w:rPr>
          <w:sz w:val="24"/>
          <w:szCs w:val="24"/>
        </w:rPr>
        <w:t>адресу</w:t>
      </w:r>
      <w:r w:rsidR="00B31D55">
        <w:rPr>
          <w:sz w:val="24"/>
          <w:szCs w:val="24"/>
        </w:rPr>
        <w:t>:</w:t>
      </w:r>
      <w:r w:rsidR="008D2928" w:rsidRPr="00382A07">
        <w:rPr>
          <w:sz w:val="24"/>
          <w:szCs w:val="24"/>
        </w:rPr>
        <w:t xml:space="preserve"> </w:t>
      </w:r>
      <w:bookmarkEnd w:id="20"/>
      <w:r w:rsidR="008736CD" w:rsidRPr="008736CD">
        <w:rPr>
          <w:sz w:val="24"/>
          <w:szCs w:val="24"/>
        </w:rPr>
        <w:t>г. Каспийск, ул. Ленина, д. 1.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1E159F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8736CD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</w:t>
      </w:r>
      <w:r w:rsidRPr="008736CD">
        <w:rPr>
          <w:sz w:val="24"/>
          <w:szCs w:val="24"/>
        </w:rPr>
        <w:t xml:space="preserve">указанными в </w:t>
      </w:r>
      <w:proofErr w:type="spellStart"/>
      <w:r w:rsidRPr="008736CD">
        <w:rPr>
          <w:sz w:val="24"/>
          <w:szCs w:val="24"/>
        </w:rPr>
        <w:t>п.п</w:t>
      </w:r>
      <w:proofErr w:type="spellEnd"/>
      <w:r w:rsidRPr="008736CD">
        <w:rPr>
          <w:sz w:val="24"/>
          <w:szCs w:val="24"/>
        </w:rPr>
        <w:t xml:space="preserve">. </w:t>
      </w:r>
      <w:r w:rsidR="00007625" w:rsidRPr="008736CD">
        <w:fldChar w:fldCharType="begin"/>
      </w:r>
      <w:r w:rsidR="00007625" w:rsidRPr="008736CD">
        <w:instrText xml:space="preserve"> REF _Ref440270637 \r \h  \* MERGEFORMAT </w:instrText>
      </w:r>
      <w:r w:rsidR="00007625" w:rsidRPr="008736CD">
        <w:fldChar w:fldCharType="separate"/>
      </w:r>
      <w:r w:rsidR="0000216B" w:rsidRPr="008736CD">
        <w:rPr>
          <w:sz w:val="24"/>
          <w:szCs w:val="24"/>
        </w:rPr>
        <w:t>1.1.5</w:t>
      </w:r>
      <w:r w:rsidR="00007625" w:rsidRPr="008736CD">
        <w:fldChar w:fldCharType="end"/>
      </w:r>
      <w:r w:rsidR="008D2928" w:rsidRPr="008736CD">
        <w:rPr>
          <w:sz w:val="24"/>
          <w:szCs w:val="24"/>
        </w:rPr>
        <w:t xml:space="preserve">, </w:t>
      </w:r>
      <w:r w:rsidR="00007625" w:rsidRPr="008736CD">
        <w:fldChar w:fldCharType="begin"/>
      </w:r>
      <w:r w:rsidR="00007625" w:rsidRPr="008736CD">
        <w:instrText xml:space="preserve"> REF _Ref440270651 \r \h  \* MERGEFORMAT </w:instrText>
      </w:r>
      <w:r w:rsidR="00007625" w:rsidRPr="008736CD">
        <w:fldChar w:fldCharType="separate"/>
      </w:r>
      <w:r w:rsidR="0000216B" w:rsidRPr="008736CD">
        <w:rPr>
          <w:sz w:val="24"/>
          <w:szCs w:val="24"/>
        </w:rPr>
        <w:t>1.1.6</w:t>
      </w:r>
      <w:r w:rsidR="00007625" w:rsidRPr="008736CD">
        <w:fldChar w:fldCharType="end"/>
      </w:r>
      <w:r w:rsidR="008D2928" w:rsidRPr="008736CD">
        <w:rPr>
          <w:sz w:val="24"/>
          <w:szCs w:val="24"/>
        </w:rPr>
        <w:t xml:space="preserve">, </w:t>
      </w:r>
      <w:r w:rsidR="00007625" w:rsidRPr="008736CD">
        <w:fldChar w:fldCharType="begin"/>
      </w:r>
      <w:r w:rsidR="00007625" w:rsidRPr="008736CD">
        <w:instrText xml:space="preserve"> REF _Ref440270663 \r \h  \* MERGEFORMAT </w:instrText>
      </w:r>
      <w:r w:rsidR="00007625" w:rsidRPr="008736CD">
        <w:fldChar w:fldCharType="separate"/>
      </w:r>
      <w:r w:rsidR="0000216B" w:rsidRPr="008736CD">
        <w:rPr>
          <w:sz w:val="24"/>
          <w:szCs w:val="24"/>
        </w:rPr>
        <w:t>1.1.7</w:t>
      </w:r>
      <w:r w:rsidR="00007625" w:rsidRPr="008736CD">
        <w:fldChar w:fldCharType="end"/>
      </w:r>
      <w:r w:rsidRPr="008736CD">
        <w:rPr>
          <w:sz w:val="24"/>
          <w:szCs w:val="24"/>
        </w:rPr>
        <w:t xml:space="preserve"> настоящей Документации.</w:t>
      </w:r>
    </w:p>
    <w:p w:rsidR="00EE0095" w:rsidRPr="008736CD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proofErr w:type="gramStart"/>
      <w:r w:rsidRPr="008736CD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:rsidR="002A47D1" w:rsidRPr="008736CD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736CD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8736CD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8736CD">
        <w:fldChar w:fldCharType="begin"/>
      </w:r>
      <w:r w:rsidR="00007625" w:rsidRPr="008736CD">
        <w:instrText xml:space="preserve"> REF _Ref440270637 \r \h  \* MERGEFORMAT </w:instrText>
      </w:r>
      <w:r w:rsidR="00007625" w:rsidRPr="008736CD">
        <w:fldChar w:fldCharType="separate"/>
      </w:r>
      <w:r w:rsidR="0000216B" w:rsidRPr="008736CD">
        <w:rPr>
          <w:bCs w:val="0"/>
          <w:iCs/>
          <w:sz w:val="24"/>
          <w:szCs w:val="24"/>
        </w:rPr>
        <w:t>1.1.5</w:t>
      </w:r>
      <w:r w:rsidR="00007625" w:rsidRPr="008736CD">
        <w:fldChar w:fldCharType="end"/>
      </w:r>
      <w:r w:rsidR="00DA1402" w:rsidRPr="008736CD">
        <w:rPr>
          <w:bCs w:val="0"/>
          <w:iCs/>
          <w:sz w:val="24"/>
          <w:szCs w:val="24"/>
        </w:rPr>
        <w:t xml:space="preserve"> и </w:t>
      </w:r>
      <w:r w:rsidR="00007625" w:rsidRPr="008736CD">
        <w:fldChar w:fldCharType="begin"/>
      </w:r>
      <w:r w:rsidR="00007625" w:rsidRPr="008736CD">
        <w:instrText xml:space="preserve"> REF _Ref440270663 \r \h  \* MERGEFORMAT </w:instrText>
      </w:r>
      <w:r w:rsidR="00007625" w:rsidRPr="008736CD">
        <w:fldChar w:fldCharType="separate"/>
      </w:r>
      <w:r w:rsidR="0000216B" w:rsidRPr="008736CD">
        <w:rPr>
          <w:sz w:val="24"/>
          <w:szCs w:val="24"/>
        </w:rPr>
        <w:t>1.1.7</w:t>
      </w:r>
      <w:r w:rsidR="00007625" w:rsidRPr="008736CD">
        <w:fldChar w:fldCharType="end"/>
      </w:r>
      <w:r w:rsidRPr="008736CD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8736C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8736CD">
        <w:rPr>
          <w:b/>
          <w:bCs w:val="0"/>
          <w:sz w:val="24"/>
          <w:szCs w:val="24"/>
          <w:u w:val="single"/>
        </w:rPr>
        <w:t>По Лоту №1:</w:t>
      </w:r>
      <w:r w:rsidR="00717F60" w:rsidRPr="008736CD">
        <w:rPr>
          <w:bCs w:val="0"/>
          <w:sz w:val="24"/>
          <w:szCs w:val="24"/>
        </w:rPr>
        <w:t xml:space="preserve"> </w:t>
      </w:r>
      <w:bookmarkStart w:id="411" w:name="_GoBack"/>
      <w:r w:rsidR="008736CD" w:rsidRPr="008736CD">
        <w:rPr>
          <w:b/>
          <w:sz w:val="24"/>
          <w:szCs w:val="24"/>
        </w:rPr>
        <w:t xml:space="preserve">6 983 325,00 </w:t>
      </w:r>
      <w:r w:rsidR="008736CD" w:rsidRPr="008736CD">
        <w:rPr>
          <w:sz w:val="24"/>
          <w:szCs w:val="24"/>
        </w:rPr>
        <w:t xml:space="preserve">(шесть миллионов девятьсот восемьдесят три тысячи триста двадцать пять) рублей 00 копеек РФ, без учета НДС; НДС составляет </w:t>
      </w:r>
      <w:r w:rsidR="008736CD" w:rsidRPr="008736CD">
        <w:rPr>
          <w:b/>
          <w:sz w:val="24"/>
          <w:szCs w:val="24"/>
        </w:rPr>
        <w:t>1 256 998,50</w:t>
      </w:r>
      <w:r w:rsidR="008736CD" w:rsidRPr="008736CD">
        <w:rPr>
          <w:sz w:val="24"/>
          <w:szCs w:val="24"/>
        </w:rPr>
        <w:t xml:space="preserve"> (один миллион двести пятьдесят шесть тысяч девятьсот девяносто восемь) рублей 50 копеек РФ; </w:t>
      </w:r>
      <w:r w:rsidR="008736CD" w:rsidRPr="008736CD">
        <w:rPr>
          <w:b/>
          <w:sz w:val="24"/>
          <w:szCs w:val="24"/>
        </w:rPr>
        <w:t>8 240 323,50</w:t>
      </w:r>
      <w:r w:rsidR="008736CD" w:rsidRPr="008736CD">
        <w:rPr>
          <w:sz w:val="24"/>
          <w:szCs w:val="24"/>
        </w:rPr>
        <w:t xml:space="preserve"> (восемь миллионов двести сорок тысяч триста двадцать три) рубля 50 копеек РФ, с учетом НДС</w:t>
      </w:r>
      <w:bookmarkEnd w:id="411"/>
      <w:r w:rsidR="008736CD" w:rsidRPr="008736CD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8736CD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1E159F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1E159F">
        <w:rPr>
          <w:bCs w:val="0"/>
          <w:sz w:val="24"/>
          <w:szCs w:val="24"/>
        </w:rPr>
        <w:t>(в т.</w:t>
      </w:r>
      <w:r w:rsidR="003129D4" w:rsidRPr="001E159F">
        <w:rPr>
          <w:bCs w:val="0"/>
          <w:sz w:val="24"/>
          <w:szCs w:val="24"/>
        </w:rPr>
        <w:t xml:space="preserve"> </w:t>
      </w:r>
      <w:r w:rsidR="00E71628" w:rsidRPr="001E159F">
        <w:rPr>
          <w:bCs w:val="0"/>
          <w:sz w:val="24"/>
          <w:szCs w:val="24"/>
        </w:rPr>
        <w:t xml:space="preserve">ч. </w:t>
      </w:r>
      <w:r w:rsidRPr="001E159F">
        <w:rPr>
          <w:bCs w:val="0"/>
          <w:sz w:val="24"/>
          <w:szCs w:val="24"/>
        </w:rPr>
        <w:t>индивидуальный предприниматель</w:t>
      </w:r>
      <w:r w:rsidR="00E71628" w:rsidRPr="001E159F">
        <w:rPr>
          <w:bCs w:val="0"/>
          <w:sz w:val="24"/>
          <w:szCs w:val="24"/>
        </w:rPr>
        <w:t>)</w:t>
      </w:r>
      <w:r w:rsidR="001E159F" w:rsidRPr="001E159F">
        <w:rPr>
          <w:bCs w:val="0"/>
          <w:sz w:val="24"/>
          <w:szCs w:val="24"/>
        </w:rPr>
        <w:t xml:space="preserve">, </w:t>
      </w:r>
      <w:r w:rsidR="001E159F" w:rsidRPr="001E159F">
        <w:rPr>
          <w:sz w:val="24"/>
          <w:szCs w:val="24"/>
        </w:rPr>
        <w:t>являющееся субъектом малого и среднего предпринимательства</w:t>
      </w:r>
      <w:r w:rsidRPr="001E159F">
        <w:rPr>
          <w:bCs w:val="0"/>
          <w:sz w:val="24"/>
          <w:szCs w:val="24"/>
        </w:rPr>
        <w:t xml:space="preserve">. </w:t>
      </w:r>
      <w:r w:rsidR="003F330D" w:rsidRPr="001E159F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1E159F">
        <w:rPr>
          <w:bCs w:val="0"/>
          <w:sz w:val="24"/>
          <w:szCs w:val="24"/>
        </w:rPr>
        <w:t>со</w:t>
      </w:r>
      <w:r w:rsidR="00036006" w:rsidRPr="001E159F">
        <w:rPr>
          <w:bCs w:val="0"/>
          <w:sz w:val="24"/>
          <w:szCs w:val="24"/>
        </w:rPr>
        <w:t>поставщиков</w:t>
      </w:r>
      <w:proofErr w:type="spellEnd"/>
      <w:r w:rsidR="00036006" w:rsidRPr="001E159F">
        <w:rPr>
          <w:bCs w:val="0"/>
          <w:sz w:val="24"/>
          <w:szCs w:val="24"/>
        </w:rPr>
        <w:t xml:space="preserve"> в соответствии с пунктом </w:t>
      </w:r>
      <w:r w:rsidR="00007625" w:rsidRPr="001E159F">
        <w:fldChar w:fldCharType="begin"/>
      </w:r>
      <w:r w:rsidR="00007625" w:rsidRPr="001E159F">
        <w:instrText xml:space="preserve"> REF _Ref440271628 \r \h  \* MERGEFORMAT </w:instrText>
      </w:r>
      <w:r w:rsidR="00007625" w:rsidRPr="001E159F">
        <w:fldChar w:fldCharType="separate"/>
      </w:r>
      <w:r w:rsidR="0000216B" w:rsidRPr="001E159F">
        <w:rPr>
          <w:bCs w:val="0"/>
          <w:sz w:val="24"/>
          <w:szCs w:val="24"/>
        </w:rPr>
        <w:t>3.3.9</w:t>
      </w:r>
      <w:r w:rsidR="00007625" w:rsidRPr="001E159F">
        <w:fldChar w:fldCharType="end"/>
      </w:r>
      <w:r w:rsidR="00036006" w:rsidRPr="001E159F">
        <w:rPr>
          <w:bCs w:val="0"/>
          <w:sz w:val="24"/>
          <w:szCs w:val="24"/>
        </w:rPr>
        <w:t xml:space="preserve"> не допускается. </w:t>
      </w:r>
      <w:proofErr w:type="gramStart"/>
      <w:r w:rsidRPr="001E159F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1E159F">
        <w:rPr>
          <w:bCs w:val="0"/>
          <w:sz w:val="24"/>
          <w:szCs w:val="24"/>
        </w:rPr>
        <w:t>У</w:t>
      </w:r>
      <w:r w:rsidRPr="001E159F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1E159F" w:rsidRPr="001E159F" w:rsidRDefault="001E159F" w:rsidP="001E159F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E159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E159F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382A07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1E159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1E159F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1E159F">
        <w:rPr>
          <w:bCs w:val="0"/>
          <w:sz w:val="24"/>
          <w:szCs w:val="24"/>
        </w:rPr>
        <w:t>запросе предложений</w:t>
      </w:r>
      <w:r w:rsidR="00932C0A" w:rsidRPr="001E159F">
        <w:rPr>
          <w:bCs w:val="0"/>
          <w:sz w:val="24"/>
          <w:szCs w:val="24"/>
        </w:rPr>
        <w:t xml:space="preserve"> и подачей </w:t>
      </w:r>
      <w:r w:rsidR="004B5EB3" w:rsidRPr="001E159F">
        <w:rPr>
          <w:bCs w:val="0"/>
          <w:sz w:val="24"/>
          <w:szCs w:val="24"/>
        </w:rPr>
        <w:t>Заявк</w:t>
      </w:r>
      <w:r w:rsidR="00932C0A" w:rsidRPr="001E159F">
        <w:rPr>
          <w:bCs w:val="0"/>
          <w:sz w:val="24"/>
          <w:szCs w:val="24"/>
        </w:rPr>
        <w:t xml:space="preserve">и, </w:t>
      </w:r>
      <w:r w:rsidR="001E159F" w:rsidRPr="001E159F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1E159F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159F">
        <w:rPr>
          <w:sz w:val="24"/>
          <w:szCs w:val="24"/>
        </w:rPr>
        <w:t>Обеспечение исполнения обязательств Участника может предоставляться</w:t>
      </w:r>
      <w:r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1E159F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8736CD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8736CD">
        <w:rPr>
          <w:sz w:val="24"/>
          <w:szCs w:val="24"/>
        </w:rPr>
        <w:t xml:space="preserve">окончания приема заявок, указанных в пункте </w:t>
      </w:r>
      <w:r w:rsidR="00007625" w:rsidRPr="008736CD">
        <w:fldChar w:fldCharType="begin"/>
      </w:r>
      <w:r w:rsidR="00007625" w:rsidRPr="008736CD">
        <w:instrText xml:space="preserve"> REF _Ref440289953 \r \h  \* MERGEFORMAT </w:instrText>
      </w:r>
      <w:r w:rsidR="00007625" w:rsidRPr="008736CD">
        <w:fldChar w:fldCharType="separate"/>
      </w:r>
      <w:r w:rsidR="0000216B" w:rsidRPr="008736CD">
        <w:rPr>
          <w:sz w:val="24"/>
          <w:szCs w:val="24"/>
        </w:rPr>
        <w:t>3.4.1.3</w:t>
      </w:r>
      <w:r w:rsidR="00007625" w:rsidRPr="008736CD">
        <w:fldChar w:fldCharType="end"/>
      </w:r>
      <w:r w:rsidRPr="008736CD">
        <w:rPr>
          <w:sz w:val="24"/>
          <w:szCs w:val="24"/>
        </w:rPr>
        <w:t xml:space="preserve"> настоящей Документации, по адресу: </w:t>
      </w:r>
      <w:r w:rsidR="00DC32FC" w:rsidRPr="008736CD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8736CD">
        <w:rPr>
          <w:sz w:val="24"/>
          <w:szCs w:val="24"/>
        </w:rPr>
        <w:t>каб</w:t>
      </w:r>
      <w:proofErr w:type="spellEnd"/>
      <w:r w:rsidR="00DC32FC" w:rsidRPr="008736CD">
        <w:rPr>
          <w:sz w:val="24"/>
          <w:szCs w:val="24"/>
        </w:rPr>
        <w:t xml:space="preserve">. №303, исполнительный сотрудник - </w:t>
      </w:r>
      <w:r w:rsidR="008770BA" w:rsidRPr="008736CD">
        <w:rPr>
          <w:sz w:val="24"/>
          <w:szCs w:val="24"/>
        </w:rPr>
        <w:t>Горностаева</w:t>
      </w:r>
      <w:r w:rsidR="00DC32FC" w:rsidRPr="008736CD">
        <w:rPr>
          <w:sz w:val="24"/>
          <w:szCs w:val="24"/>
        </w:rPr>
        <w:t xml:space="preserve"> Татьяна Валентиновна, контактный телефон (495) 747-92-92</w:t>
      </w:r>
      <w:r w:rsidRPr="008736CD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8736CD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736CD">
        <w:rPr>
          <w:sz w:val="24"/>
          <w:szCs w:val="24"/>
        </w:rPr>
        <w:t>Пометка «</w:t>
      </w:r>
      <w:r w:rsidRPr="008736CD">
        <w:rPr>
          <w:bCs w:val="0"/>
          <w:sz w:val="24"/>
          <w:szCs w:val="24"/>
        </w:rPr>
        <w:t xml:space="preserve"> Соглашение о неустойке</w:t>
      </w:r>
      <w:r w:rsidRPr="008736CD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8736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8736CD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8736CD">
        <w:fldChar w:fldCharType="begin"/>
      </w:r>
      <w:r w:rsidR="00007625" w:rsidRPr="008736CD">
        <w:instrText xml:space="preserve"> REF _Ref55335823 \r \h  \* MERGEFORMAT </w:instrText>
      </w:r>
      <w:r w:rsidR="00007625" w:rsidRPr="008736CD">
        <w:fldChar w:fldCharType="separate"/>
      </w:r>
      <w:r w:rsidR="0000216B" w:rsidRPr="008736CD">
        <w:rPr>
          <w:rFonts w:eastAsia="Calibri"/>
          <w:szCs w:val="24"/>
          <w:lang w:eastAsia="en-US"/>
        </w:rPr>
        <w:t>5.6</w:t>
      </w:r>
      <w:r w:rsidR="00007625" w:rsidRPr="008736CD">
        <w:fldChar w:fldCharType="end"/>
      </w:r>
      <w:r w:rsidRPr="008736C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8736CD">
        <w:rPr>
          <w:rFonts w:eastAsia="Calibri"/>
          <w:szCs w:val="24"/>
          <w:lang w:eastAsia="en-US"/>
        </w:rPr>
        <w:t>Горностаевой</w:t>
      </w:r>
      <w:r w:rsidRPr="008736CD">
        <w:rPr>
          <w:rFonts w:eastAsia="Calibri"/>
          <w:szCs w:val="24"/>
          <w:lang w:eastAsia="en-US"/>
        </w:rPr>
        <w:t xml:space="preserve"> Татьяне</w:t>
      </w:r>
      <w:proofErr w:type="gramEnd"/>
      <w:r w:rsidRPr="008736C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8736CD">
          <w:rPr>
            <w:rFonts w:eastAsia="Calibri"/>
            <w:u w:val="single"/>
            <w:lang w:eastAsia="en-US"/>
          </w:rPr>
          <w:t>Gornostaeva.TV@mrsk-1.ru</w:t>
        </w:r>
      </w:hyperlink>
      <w:r w:rsidRPr="008736C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8736CD">
        <w:rPr>
          <w:szCs w:val="24"/>
        </w:rPr>
        <w:t xml:space="preserve">до момента истечения срока окончания приема заявок (п. </w:t>
      </w:r>
      <w:r w:rsidR="00007625" w:rsidRPr="008736CD">
        <w:fldChar w:fldCharType="begin"/>
      </w:r>
      <w:r w:rsidR="00007625" w:rsidRPr="008736CD">
        <w:instrText xml:space="preserve"> REF _Ref440289953 \r \h  \* MERGEFORMAT </w:instrText>
      </w:r>
      <w:r w:rsidR="00007625" w:rsidRPr="008736CD">
        <w:fldChar w:fldCharType="separate"/>
      </w:r>
      <w:r w:rsidR="0000216B" w:rsidRPr="008736CD">
        <w:rPr>
          <w:szCs w:val="24"/>
        </w:rPr>
        <w:t>3.4.1.3</w:t>
      </w:r>
      <w:r w:rsidR="00007625" w:rsidRPr="008736CD">
        <w:fldChar w:fldCharType="end"/>
      </w:r>
      <w:r w:rsidRPr="008736CD">
        <w:rPr>
          <w:szCs w:val="24"/>
        </w:rPr>
        <w:t>).</w:t>
      </w:r>
    </w:p>
    <w:p w:rsidR="006D2FCD" w:rsidRPr="008736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8736CD">
        <w:rPr>
          <w:rFonts w:eastAsia="Calibri"/>
          <w:szCs w:val="24"/>
          <w:lang w:eastAsia="en-US"/>
        </w:rPr>
        <w:t>Реквизиты</w:t>
      </w:r>
      <w:r w:rsidRPr="008736CD">
        <w:rPr>
          <w:szCs w:val="24"/>
        </w:rPr>
        <w:t xml:space="preserve"> Заказчика для перечисления денежных сре</w:t>
      </w:r>
      <w:proofErr w:type="gramStart"/>
      <w:r w:rsidRPr="008736CD">
        <w:rPr>
          <w:szCs w:val="24"/>
        </w:rPr>
        <w:t>дств в к</w:t>
      </w:r>
      <w:proofErr w:type="gramEnd"/>
      <w:r w:rsidRPr="008736CD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8736CD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736C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8736CD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736CD">
        <w:rPr>
          <w:sz w:val="24"/>
          <w:szCs w:val="24"/>
        </w:rPr>
        <w:t>ИНН/КПП: 6901067107/997450001</w:t>
      </w:r>
    </w:p>
    <w:p w:rsidR="006D2FCD" w:rsidRPr="008736C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8736CD">
        <w:rPr>
          <w:sz w:val="24"/>
          <w:szCs w:val="24"/>
        </w:rPr>
        <w:t>р</w:t>
      </w:r>
      <w:proofErr w:type="gramEnd"/>
      <w:r w:rsidRPr="008736CD">
        <w:rPr>
          <w:sz w:val="24"/>
          <w:szCs w:val="24"/>
        </w:rPr>
        <w:t>/с: 40702810000000019885 в ПАО РОСБАНК</w:t>
      </w:r>
    </w:p>
    <w:p w:rsidR="006D2FCD" w:rsidRPr="008736C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736CD">
        <w:rPr>
          <w:sz w:val="24"/>
          <w:szCs w:val="24"/>
        </w:rPr>
        <w:t>БИК: 044525256</w:t>
      </w:r>
    </w:p>
    <w:p w:rsidR="006D2FCD" w:rsidRPr="008736CD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736CD">
        <w:rPr>
          <w:sz w:val="24"/>
          <w:szCs w:val="24"/>
        </w:rPr>
        <w:t>к/с: 30101810000000000256</w:t>
      </w:r>
    </w:p>
    <w:p w:rsidR="006D2FCD" w:rsidRPr="008736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736CD">
        <w:rPr>
          <w:rFonts w:eastAsia="Calibri"/>
          <w:szCs w:val="24"/>
          <w:lang w:eastAsia="en-US"/>
        </w:rPr>
        <w:t>Предоставленное</w:t>
      </w:r>
      <w:r w:rsidRPr="008736CD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8736CD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8736CD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8736CD">
        <w:rPr>
          <w:szCs w:val="24"/>
        </w:rPr>
        <w:t>Запросе предложений</w:t>
      </w:r>
      <w:r w:rsidRPr="008736CD">
        <w:rPr>
          <w:sz w:val="24"/>
          <w:szCs w:val="24"/>
        </w:rPr>
        <w:t>;</w:t>
      </w:r>
    </w:p>
    <w:p w:rsidR="006D2FCD" w:rsidRPr="008736CD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8736CD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8736CD">
        <w:rPr>
          <w:bCs w:val="0"/>
          <w:sz w:val="24"/>
          <w:szCs w:val="24"/>
        </w:rPr>
        <w:t>Заявк</w:t>
      </w:r>
      <w:r w:rsidR="00717F60" w:rsidRPr="008736CD">
        <w:rPr>
          <w:bCs w:val="0"/>
          <w:sz w:val="24"/>
          <w:szCs w:val="24"/>
        </w:rPr>
        <w:t xml:space="preserve">и на ЭТП могут быть поданы до </w:t>
      </w:r>
      <w:r w:rsidR="002B5044" w:rsidRPr="008736CD">
        <w:rPr>
          <w:b/>
          <w:bCs w:val="0"/>
          <w:sz w:val="24"/>
          <w:szCs w:val="24"/>
        </w:rPr>
        <w:t xml:space="preserve">12 часов 00 минут </w:t>
      </w:r>
      <w:r w:rsidR="008736CD" w:rsidRPr="008736CD">
        <w:rPr>
          <w:b/>
          <w:bCs w:val="0"/>
          <w:sz w:val="24"/>
          <w:szCs w:val="24"/>
        </w:rPr>
        <w:t>03</w:t>
      </w:r>
      <w:r w:rsidR="002B5044" w:rsidRPr="008736CD">
        <w:rPr>
          <w:b/>
          <w:bCs w:val="0"/>
          <w:sz w:val="24"/>
          <w:szCs w:val="24"/>
        </w:rPr>
        <w:t xml:space="preserve"> </w:t>
      </w:r>
      <w:r w:rsidR="008736CD" w:rsidRPr="008736CD">
        <w:rPr>
          <w:b/>
          <w:bCs w:val="0"/>
          <w:sz w:val="24"/>
          <w:szCs w:val="24"/>
        </w:rPr>
        <w:t>апреля</w:t>
      </w:r>
      <w:r w:rsidR="002B5044" w:rsidRPr="008736CD">
        <w:rPr>
          <w:b/>
          <w:bCs w:val="0"/>
          <w:sz w:val="24"/>
          <w:szCs w:val="24"/>
        </w:rPr>
        <w:t xml:space="preserve"> </w:t>
      </w:r>
      <w:r w:rsidR="0042517C" w:rsidRPr="008736CD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</w:t>
      </w:r>
      <w:r w:rsidR="002B5044" w:rsidRPr="00382A07">
        <w:rPr>
          <w:b/>
          <w:bCs w:val="0"/>
          <w:sz w:val="24"/>
          <w:szCs w:val="24"/>
        </w:rPr>
        <w:lastRenderedPageBreak/>
        <w:t>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8736C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8736CD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8736CD">
        <w:rPr>
          <w:i/>
          <w:sz w:val="24"/>
          <w:szCs w:val="24"/>
          <w:lang w:val="en-US"/>
        </w:rPr>
        <w:t>k</w:t>
      </w:r>
      <w:proofErr w:type="gramEnd"/>
      <w:r w:rsidRPr="008736CD">
        <w:rPr>
          <w:i/>
          <w:sz w:val="24"/>
          <w:szCs w:val="24"/>
          <w:vertAlign w:val="subscript"/>
        </w:rPr>
        <w:t>ПРИОР</w:t>
      </w:r>
      <w:r w:rsidRPr="008736CD">
        <w:rPr>
          <w:sz w:val="24"/>
          <w:szCs w:val="24"/>
        </w:rPr>
        <w:t xml:space="preserve">=0,85, иначе </w:t>
      </w:r>
      <w:r w:rsidRPr="008736CD">
        <w:rPr>
          <w:i/>
          <w:sz w:val="24"/>
          <w:szCs w:val="24"/>
          <w:lang w:val="en-US"/>
        </w:rPr>
        <w:t>k</w:t>
      </w:r>
      <w:r w:rsidRPr="008736CD">
        <w:rPr>
          <w:i/>
          <w:sz w:val="24"/>
          <w:szCs w:val="24"/>
          <w:vertAlign w:val="subscript"/>
        </w:rPr>
        <w:t>ПРИОР</w:t>
      </w:r>
      <w:r w:rsidRPr="008736C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8736CD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736CD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6C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8736CD">
        <w:fldChar w:fldCharType="begin"/>
      </w:r>
      <w:r w:rsidR="00007625" w:rsidRPr="008736CD">
        <w:instrText xml:space="preserve"> REF _Ref303251044 \r \h  \* MERGEFORMAT </w:instrText>
      </w:r>
      <w:r w:rsidR="00007625" w:rsidRPr="008736CD">
        <w:fldChar w:fldCharType="separate"/>
      </w:r>
      <w:r w:rsidR="0000216B" w:rsidRPr="008736CD">
        <w:rPr>
          <w:rFonts w:ascii="Times New Roman" w:hAnsi="Times New Roman" w:cs="Times New Roman"/>
          <w:sz w:val="24"/>
          <w:szCs w:val="24"/>
        </w:rPr>
        <w:t>3.10</w:t>
      </w:r>
      <w:r w:rsidR="00007625" w:rsidRPr="008736CD">
        <w:fldChar w:fldCharType="end"/>
      </w:r>
      <w:r w:rsidRPr="008736C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8736CD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8736CD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</w:t>
      </w:r>
      <w:r w:rsidRPr="001018D6">
        <w:rPr>
          <w:rFonts w:ascii="Times New Roman" w:hAnsi="Times New Roman" w:cs="Times New Roman"/>
          <w:sz w:val="24"/>
          <w:szCs w:val="24"/>
        </w:rPr>
        <w:t xml:space="preserve">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8736C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8736CD">
        <w:rPr>
          <w:b w:val="0"/>
          <w:szCs w:val="24"/>
        </w:rPr>
        <w:t xml:space="preserve">по Лоту №1 (подраздел </w:t>
      </w:r>
      <w:r w:rsidR="00007625" w:rsidRPr="008736CD">
        <w:fldChar w:fldCharType="begin"/>
      </w:r>
      <w:r w:rsidR="00007625" w:rsidRPr="008736CD">
        <w:instrText xml:space="preserve"> REF _Ref440275279 \r \h  \* MERGEFORMAT </w:instrText>
      </w:r>
      <w:r w:rsidR="00007625" w:rsidRPr="008736CD">
        <w:fldChar w:fldCharType="separate"/>
      </w:r>
      <w:r w:rsidR="0000216B" w:rsidRPr="008736CD">
        <w:rPr>
          <w:b w:val="0"/>
          <w:szCs w:val="24"/>
        </w:rPr>
        <w:t>1.1.4</w:t>
      </w:r>
      <w:r w:rsidR="00007625" w:rsidRPr="008736CD">
        <w:fldChar w:fldCharType="end"/>
      </w:r>
      <w:r w:rsidR="00A154B7" w:rsidRPr="008736CD">
        <w:rPr>
          <w:b w:val="0"/>
          <w:szCs w:val="24"/>
        </w:rPr>
        <w:t>)</w:t>
      </w:r>
      <w:r w:rsidRPr="008736CD">
        <w:rPr>
          <w:b w:val="0"/>
          <w:szCs w:val="24"/>
        </w:rPr>
        <w:t xml:space="preserve"> изложен</w:t>
      </w:r>
      <w:r w:rsidR="00F463E8" w:rsidRPr="008736CD">
        <w:rPr>
          <w:b w:val="0"/>
          <w:szCs w:val="24"/>
        </w:rPr>
        <w:t>о(</w:t>
      </w:r>
      <w:r w:rsidRPr="008736CD">
        <w:rPr>
          <w:b w:val="0"/>
          <w:szCs w:val="24"/>
        </w:rPr>
        <w:t>ы</w:t>
      </w:r>
      <w:r w:rsidR="00F463E8" w:rsidRPr="008736CD">
        <w:rPr>
          <w:b w:val="0"/>
          <w:szCs w:val="24"/>
        </w:rPr>
        <w:t>)</w:t>
      </w:r>
      <w:r w:rsidRPr="008736C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736CD">
        <w:rPr>
          <w:b w:val="0"/>
          <w:szCs w:val="24"/>
        </w:rPr>
        <w:t>Участник</w:t>
      </w:r>
      <w:r w:rsidRPr="008736CD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8736CD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8736CD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8736CD" w:rsidRDefault="002B5044" w:rsidP="0021751A">
      <w:pPr>
        <w:pStyle w:val="2"/>
        <w:ind w:left="1701" w:hanging="1134"/>
      </w:pPr>
      <w:bookmarkStart w:id="785" w:name="_Toc498588917"/>
      <w:r w:rsidRPr="008736CD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8736CD">
        <w:rPr>
          <w:b w:val="0"/>
          <w:szCs w:val="24"/>
        </w:rPr>
        <w:t>Участник</w:t>
      </w:r>
      <w:r w:rsidR="002B5044" w:rsidRPr="008736CD">
        <w:rPr>
          <w:b w:val="0"/>
          <w:szCs w:val="24"/>
        </w:rPr>
        <w:t xml:space="preserve"> в составе свое</w:t>
      </w:r>
      <w:r w:rsidR="00841A6F" w:rsidRPr="008736CD">
        <w:rPr>
          <w:b w:val="0"/>
          <w:szCs w:val="24"/>
        </w:rPr>
        <w:t>й</w:t>
      </w:r>
      <w:r w:rsidR="002B5044" w:rsidRPr="008736CD">
        <w:rPr>
          <w:b w:val="0"/>
          <w:szCs w:val="24"/>
        </w:rPr>
        <w:t xml:space="preserve"> </w:t>
      </w:r>
      <w:r w:rsidR="00841A6F" w:rsidRPr="008736CD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8736C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8736C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8736C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8736C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8736C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8736C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8736C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8736CD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2B" w:rsidRDefault="00DF7D2B">
      <w:pPr>
        <w:spacing w:line="240" w:lineRule="auto"/>
      </w:pPr>
      <w:r>
        <w:separator/>
      </w:r>
    </w:p>
  </w:endnote>
  <w:endnote w:type="continuationSeparator" w:id="0">
    <w:p w:rsidR="00DF7D2B" w:rsidRDefault="00DF7D2B">
      <w:pPr>
        <w:spacing w:line="240" w:lineRule="auto"/>
      </w:pPr>
      <w:r>
        <w:continuationSeparator/>
      </w:r>
    </w:p>
  </w:endnote>
  <w:endnote w:id="1">
    <w:p w:rsidR="008736CD" w:rsidRPr="001D6DBB" w:rsidRDefault="008736CD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736CD" w:rsidRDefault="008736C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Pr="00FA0376" w:rsidRDefault="008736C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31D55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8736CD" w:rsidRPr="008736CD" w:rsidRDefault="008736C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8736CD">
      <w:rPr>
        <w:snapToGrid w:val="0"/>
        <w:sz w:val="18"/>
        <w:szCs w:val="18"/>
      </w:rPr>
      <w:t xml:space="preserve">Договора на </w:t>
    </w:r>
    <w:r w:rsidRPr="008736CD">
      <w:rPr>
        <w:sz w:val="18"/>
        <w:szCs w:val="18"/>
      </w:rPr>
      <w:t>поставку ленты бандажной</w:t>
    </w:r>
    <w:r w:rsidRPr="008736CD">
      <w:rPr>
        <w:snapToGrid w:val="0"/>
        <w:sz w:val="18"/>
        <w:szCs w:val="18"/>
      </w:rPr>
      <w:t xml:space="preserve"> для нужд ПАО «МРСК Центра» (филиала </w:t>
    </w:r>
    <w:r w:rsidRPr="008736CD">
      <w:rPr>
        <w:sz w:val="18"/>
        <w:szCs w:val="18"/>
      </w:rPr>
      <w:t>«Брянскэнерго»</w:t>
    </w:r>
    <w:r w:rsidRPr="008736CD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2B" w:rsidRDefault="00DF7D2B">
      <w:pPr>
        <w:spacing w:line="240" w:lineRule="auto"/>
      </w:pPr>
      <w:r>
        <w:separator/>
      </w:r>
    </w:p>
  </w:footnote>
  <w:footnote w:type="continuationSeparator" w:id="0">
    <w:p w:rsidR="00DF7D2B" w:rsidRDefault="00DF7D2B">
      <w:pPr>
        <w:spacing w:line="240" w:lineRule="auto"/>
      </w:pPr>
      <w:r>
        <w:continuationSeparator/>
      </w:r>
    </w:p>
  </w:footnote>
  <w:footnote w:id="1">
    <w:p w:rsidR="008736CD" w:rsidRPr="00B36685" w:rsidRDefault="008736C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736CD" w:rsidRDefault="008736C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736CD" w:rsidRDefault="008736CD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736CD" w:rsidRPr="00F83889" w:rsidRDefault="008736C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736CD" w:rsidRPr="00F83889" w:rsidRDefault="008736C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736CD" w:rsidRPr="00F83889" w:rsidRDefault="008736C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736CD" w:rsidRPr="00F83889" w:rsidRDefault="008736CD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736CD" w:rsidRDefault="008736CD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Pr="00930031" w:rsidRDefault="008736C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CD" w:rsidRDefault="008736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159F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7F7F6E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36CD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1D55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DF7D2B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57386-BEE4-4E63-9723-AC6C62AB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89</Pages>
  <Words>30336</Words>
  <Characters>172921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202852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59</cp:revision>
  <cp:lastPrinted>2015-12-29T14:27:00Z</cp:lastPrinted>
  <dcterms:created xsi:type="dcterms:W3CDTF">2016-12-02T12:44:00Z</dcterms:created>
  <dcterms:modified xsi:type="dcterms:W3CDTF">2018-03-22T14:42:00Z</dcterms:modified>
</cp:coreProperties>
</file>